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FC68C98" w14:textId="3ACFBA92" w:rsidR="0083259C" w:rsidRPr="00D6283D" w:rsidRDefault="0083259C" w:rsidP="0083259C">
      <w:pPr>
        <w:suppressAutoHyphens w:val="0"/>
        <w:ind w:hanging="142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PFR.OK.</w:t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431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</w:t>
      </w:r>
      <w:r w:rsidR="0057477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.202</w:t>
      </w:r>
      <w:r w:rsidR="00032F65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</w:t>
      </w:r>
      <w:r w:rsidRPr="007B6A1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087D3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087D3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7B6A1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Załącznik nr 6 do SWZ</w:t>
      </w:r>
    </w:p>
    <w:p w14:paraId="1F0C76FE" w14:textId="77777777" w:rsidR="0083259C" w:rsidRPr="0083259C" w:rsidRDefault="0083259C" w:rsidP="0081577D">
      <w:pPr>
        <w:suppressAutoHyphens w:val="0"/>
        <w:spacing w:before="480" w:after="480"/>
        <w:ind w:hanging="142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83259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OŚWIADCZENIE </w:t>
      </w:r>
      <w:r w:rsidRPr="0083259C"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  <w:t>SKŁADANE</w:t>
      </w:r>
      <w:r w:rsidRPr="0083259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NA WEZWANIE</w:t>
      </w:r>
    </w:p>
    <w:p w14:paraId="23E04F82" w14:textId="77777777" w:rsidR="0083259C" w:rsidRDefault="0083259C" w:rsidP="0083259C">
      <w:pPr>
        <w:spacing w:before="360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Wykonawca:</w:t>
      </w:r>
    </w:p>
    <w:p w14:paraId="78534C0D" w14:textId="4A92A8AA" w:rsidR="0083259C" w:rsidRPr="007B1635" w:rsidRDefault="0083259C" w:rsidP="0081577D">
      <w:pPr>
        <w:suppressAutoHyphens w:val="0"/>
        <w:spacing w:before="10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</w:t>
      </w:r>
      <w:r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>(</w:t>
      </w:r>
      <w:r w:rsidRPr="007B6A1E">
        <w:rPr>
          <w:rFonts w:asciiTheme="minorHAnsi" w:hAnsiTheme="minorHAnsi" w:cstheme="minorHAnsi"/>
          <w:sz w:val="22"/>
          <w:szCs w:val="22"/>
        </w:rPr>
        <w:t>pełna nazwa/firma, adres</w:t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>)</w:t>
      </w:r>
    </w:p>
    <w:p w14:paraId="56EF0D64" w14:textId="77777777" w:rsidR="00BD7678" w:rsidRPr="007B6A1E" w:rsidRDefault="00BD7678" w:rsidP="0081577D">
      <w:pPr>
        <w:spacing w:before="480" w:after="120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Wykonawcy w zakresie art. 108 ust. 1 pkt 5 ustawy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Pzp</w:t>
      </w:r>
      <w:proofErr w:type="spellEnd"/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</w:r>
      <w:r w:rsidRPr="007B6A1E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 braku przynależności do tej samej grupy kapitałowej</w:t>
      </w:r>
    </w:p>
    <w:p w14:paraId="2E99949F" w14:textId="5D4201E7" w:rsidR="0083259C" w:rsidRPr="007B1635" w:rsidRDefault="0083259C" w:rsidP="0081577D">
      <w:pPr>
        <w:autoSpaceDE w:val="0"/>
        <w:spacing w:before="480"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 potrzeby postępowania o udzielenie zamówienia publicznego na 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  <w:r w:rsidR="002D4E3E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032F6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>oświadczam, co następuje:</w:t>
      </w:r>
    </w:p>
    <w:p w14:paraId="54E76204" w14:textId="0E13E4C3" w:rsidR="0083259C" w:rsidRPr="007B6A1E" w:rsidRDefault="0083259C" w:rsidP="008E11D8">
      <w:pPr>
        <w:numPr>
          <w:ilvl w:val="0"/>
          <w:numId w:val="19"/>
        </w:numPr>
        <w:tabs>
          <w:tab w:val="left" w:pos="284"/>
          <w:tab w:val="num" w:pos="720"/>
          <w:tab w:val="left" w:pos="2490"/>
        </w:tabs>
        <w:spacing w:before="36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Przynależę/ nie przynależę* </w:t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>do grupy kapitałowej w rozumieniu ustawy z dnia 16 lutego 2007 roku o ochronie konkurencji i konsumentów (</w:t>
      </w:r>
      <w:proofErr w:type="spellStart"/>
      <w:r w:rsidR="00A60BAF" w:rsidRPr="00F87482">
        <w:rPr>
          <w:rFonts w:asciiTheme="minorHAnsi" w:hAnsiTheme="minorHAnsi" w:cstheme="minorHAnsi"/>
          <w:sz w:val="22"/>
          <w:szCs w:val="22"/>
          <w:lang w:eastAsia="ar-SA"/>
        </w:rPr>
        <w:t>t.j</w:t>
      </w:r>
      <w:proofErr w:type="spellEnd"/>
      <w:r w:rsidR="00A60BAF" w:rsidRPr="00F87482">
        <w:rPr>
          <w:rFonts w:asciiTheme="minorHAnsi" w:hAnsiTheme="minorHAnsi" w:cstheme="minorHAnsi"/>
          <w:sz w:val="22"/>
          <w:szCs w:val="22"/>
          <w:lang w:eastAsia="ar-SA"/>
        </w:rPr>
        <w:t xml:space="preserve">. </w:t>
      </w:r>
      <w:r w:rsidR="00BB57A7" w:rsidRPr="00BB57A7">
        <w:rPr>
          <w:rFonts w:asciiTheme="minorHAnsi" w:hAnsiTheme="minorHAnsi" w:cstheme="minorHAnsi"/>
          <w:sz w:val="22"/>
          <w:szCs w:val="22"/>
          <w:lang w:eastAsia="ar-SA"/>
        </w:rPr>
        <w:t>Dz.U. 2024 poz. 594</w:t>
      </w:r>
      <w:r w:rsidR="00746369">
        <w:rPr>
          <w:rFonts w:asciiTheme="minorHAnsi" w:hAnsiTheme="minorHAnsi" w:cstheme="minorHAnsi"/>
          <w:sz w:val="22"/>
          <w:szCs w:val="22"/>
          <w:lang w:eastAsia="ar-SA"/>
        </w:rPr>
        <w:t xml:space="preserve"> z </w:t>
      </w:r>
      <w:proofErr w:type="spellStart"/>
      <w:r w:rsidR="00746369">
        <w:rPr>
          <w:rFonts w:asciiTheme="minorHAnsi" w:hAnsiTheme="minorHAnsi" w:cstheme="minorHAnsi"/>
          <w:sz w:val="22"/>
          <w:szCs w:val="22"/>
          <w:lang w:eastAsia="ar-SA"/>
        </w:rPr>
        <w:t>późn</w:t>
      </w:r>
      <w:proofErr w:type="spellEnd"/>
      <w:r w:rsidR="00746369">
        <w:rPr>
          <w:rFonts w:asciiTheme="minorHAnsi" w:hAnsiTheme="minorHAnsi" w:cstheme="minorHAnsi"/>
          <w:sz w:val="22"/>
          <w:szCs w:val="22"/>
          <w:lang w:eastAsia="ar-SA"/>
        </w:rPr>
        <w:t>. zm.</w:t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>) z</w:t>
      </w:r>
      <w:r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Pr="007B6A1E">
        <w:rPr>
          <w:rFonts w:asciiTheme="minorHAnsi" w:hAnsiTheme="minorHAnsi" w:cstheme="minorHAnsi"/>
          <w:sz w:val="22"/>
          <w:szCs w:val="22"/>
          <w:lang w:eastAsia="ar-SA"/>
        </w:rPr>
        <w:t>innymi wykonawcami, którzy złożyli odrębne oferty, w niniejszym postępowaniu.</w:t>
      </w:r>
    </w:p>
    <w:p w14:paraId="4BA80D84" w14:textId="77777777" w:rsidR="0083259C" w:rsidRPr="007B6A1E" w:rsidRDefault="0083259C" w:rsidP="008E11D8">
      <w:pPr>
        <w:numPr>
          <w:ilvl w:val="0"/>
          <w:numId w:val="19"/>
        </w:numPr>
        <w:tabs>
          <w:tab w:val="left" w:pos="284"/>
          <w:tab w:val="num" w:pos="720"/>
          <w:tab w:val="left" w:pos="2490"/>
        </w:tabs>
        <w:spacing w:before="360" w:line="276" w:lineRule="auto"/>
        <w:ind w:left="567" w:hanging="567"/>
        <w:rPr>
          <w:rFonts w:asciiTheme="minorHAnsi" w:hAnsiTheme="minorHAnsi" w:cstheme="minorHAnsi"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sz w:val="22"/>
          <w:szCs w:val="22"/>
          <w:lang w:eastAsia="ar-SA"/>
        </w:rPr>
        <w:t>Wykaz wykonawców należących do tej samej grupy kapitałowej, którzy złożyli oferty:</w:t>
      </w:r>
    </w:p>
    <w:p w14:paraId="091B6789" w14:textId="1BAC5E5A" w:rsidR="0083259C" w:rsidRPr="007B6A1E" w:rsidRDefault="0011529C" w:rsidP="0081577D">
      <w:pPr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[</w:t>
      </w:r>
      <w:r w:rsidR="00EA6FF0">
        <w:rPr>
          <w:rFonts w:asciiTheme="minorHAnsi" w:hAnsiTheme="minorHAnsi" w:cstheme="minorHAnsi"/>
          <w:sz w:val="22"/>
          <w:szCs w:val="22"/>
          <w:lang w:eastAsia="ar-SA"/>
        </w:rPr>
        <w:t>…</w:t>
      </w:r>
      <w:r>
        <w:rPr>
          <w:rFonts w:asciiTheme="minorHAnsi" w:hAnsiTheme="minorHAnsi" w:cstheme="minorHAnsi"/>
          <w:sz w:val="22"/>
          <w:szCs w:val="22"/>
          <w:lang w:eastAsia="ar-SA"/>
        </w:rPr>
        <w:t>]</w:t>
      </w:r>
    </w:p>
    <w:p w14:paraId="7B5F996E" w14:textId="77777777" w:rsidR="0083259C" w:rsidRPr="007B6A1E" w:rsidRDefault="0083259C" w:rsidP="0081577D">
      <w:pPr>
        <w:spacing w:before="480" w:line="276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B6A1E">
        <w:rPr>
          <w:rFonts w:asciiTheme="minorHAnsi" w:hAnsiTheme="minorHAnsi" w:cstheme="minorHAnsi"/>
          <w:sz w:val="22"/>
          <w:szCs w:val="22"/>
          <w:lang w:eastAsia="ar-SA"/>
        </w:rPr>
        <w:t>*Niepotrzebne skreślić</w:t>
      </w:r>
    </w:p>
    <w:p w14:paraId="72AC1E61" w14:textId="5A29FE27" w:rsidR="0083259C" w:rsidRDefault="0083259C" w:rsidP="0081577D">
      <w:pPr>
        <w:spacing w:before="480" w:line="276" w:lineRule="auto"/>
        <w:rPr>
          <w:rFonts w:asciiTheme="minorHAnsi" w:hAnsiTheme="minorHAnsi" w:cstheme="minorHAnsi"/>
          <w:sz w:val="22"/>
          <w:szCs w:val="22"/>
        </w:rPr>
      </w:pPr>
      <w:r w:rsidRPr="007B6A1E">
        <w:rPr>
          <w:rFonts w:asciiTheme="minorHAnsi" w:hAnsiTheme="minorHAnsi" w:cstheme="minorHAnsi"/>
          <w:sz w:val="22"/>
          <w:szCs w:val="22"/>
        </w:rPr>
        <w:t xml:space="preserve">W przypadku przynależności do tej samej grupy kapitałowej Wykonawca może złożyć </w:t>
      </w:r>
      <w:r w:rsidR="009217A5">
        <w:rPr>
          <w:rFonts w:asciiTheme="minorHAnsi" w:hAnsiTheme="minorHAnsi" w:cstheme="minorHAnsi"/>
          <w:sz w:val="22"/>
          <w:szCs w:val="22"/>
        </w:rPr>
        <w:t>w</w:t>
      </w:r>
      <w:r w:rsidRPr="007B6A1E">
        <w:rPr>
          <w:rFonts w:asciiTheme="minorHAnsi" w:hAnsiTheme="minorHAnsi" w:cstheme="minorHAnsi"/>
          <w:sz w:val="22"/>
          <w:szCs w:val="22"/>
        </w:rPr>
        <w:t>raz</w:t>
      </w:r>
      <w:r w:rsidR="00EA6FF0">
        <w:rPr>
          <w:rFonts w:asciiTheme="minorHAnsi" w:hAnsiTheme="minorHAnsi" w:cstheme="minorHAnsi"/>
          <w:sz w:val="22"/>
          <w:szCs w:val="22"/>
        </w:rPr>
        <w:t> </w:t>
      </w:r>
      <w:r w:rsidRPr="007B6A1E">
        <w:rPr>
          <w:rFonts w:asciiTheme="minorHAnsi" w:hAnsiTheme="minorHAnsi" w:cstheme="minorHAnsi"/>
          <w:sz w:val="22"/>
          <w:szCs w:val="22"/>
        </w:rPr>
        <w:t>z</w:t>
      </w:r>
      <w:r w:rsidR="00EA6FF0">
        <w:rPr>
          <w:rFonts w:asciiTheme="minorHAnsi" w:hAnsiTheme="minorHAnsi" w:cstheme="minorHAnsi"/>
          <w:sz w:val="22"/>
          <w:szCs w:val="22"/>
        </w:rPr>
        <w:t> </w:t>
      </w:r>
      <w:r w:rsidRPr="007B6A1E">
        <w:rPr>
          <w:rFonts w:asciiTheme="minorHAnsi" w:hAnsiTheme="minorHAnsi" w:cstheme="minorHAnsi"/>
          <w:sz w:val="22"/>
          <w:szCs w:val="22"/>
        </w:rPr>
        <w:t>niniejszym oświadczeniem dokumenty bądź informacje potwierdzające, że powiązania z innym Wykonawcą nie</w:t>
      </w:r>
      <w:r w:rsidR="008300C6">
        <w:rPr>
          <w:rFonts w:asciiTheme="minorHAnsi" w:hAnsiTheme="minorHAnsi" w:cstheme="minorHAnsi"/>
          <w:sz w:val="22"/>
          <w:szCs w:val="22"/>
        </w:rPr>
        <w:t> </w:t>
      </w:r>
      <w:r w:rsidRPr="007B6A1E">
        <w:rPr>
          <w:rFonts w:asciiTheme="minorHAnsi" w:hAnsiTheme="minorHAnsi" w:cstheme="minorHAnsi"/>
          <w:sz w:val="22"/>
          <w:szCs w:val="22"/>
        </w:rPr>
        <w:t>prowadzą do zakłócenia konkurencji w przedmiotowym postępowaniu o udzielenie zamówienia publicznego.</w:t>
      </w:r>
    </w:p>
    <w:p w14:paraId="0CC41551" w14:textId="77777777" w:rsidR="0083259C" w:rsidRPr="0083259C" w:rsidRDefault="0083259C" w:rsidP="0083259C">
      <w:pPr>
        <w:spacing w:before="1000"/>
        <w:jc w:val="center"/>
        <w:rPr>
          <w:rFonts w:asciiTheme="minorHAnsi" w:hAnsiTheme="minorHAnsi" w:cstheme="minorHAnsi"/>
          <w:color w:val="FF0000"/>
          <w:sz w:val="22"/>
          <w:szCs w:val="22"/>
        </w:rPr>
      </w:pPr>
      <w:r w:rsidRPr="0083259C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elektronicznym</w:t>
      </w:r>
    </w:p>
    <w:p w14:paraId="56F813CA" w14:textId="285AB4FE" w:rsidR="00096E6B" w:rsidRPr="00C25401" w:rsidRDefault="00096E6B" w:rsidP="00C25401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sectPr w:rsidR="00096E6B" w:rsidRPr="00C25401" w:rsidSect="00C254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1418" w:left="1418" w:header="426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0" w:name="_Hlk40600549"/>
    <w:bookmarkStart w:id="1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5954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0C42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401"/>
    <w:rsid w:val="00C25ABE"/>
    <w:rsid w:val="00C3046C"/>
    <w:rsid w:val="00C310AB"/>
    <w:rsid w:val="00C319DF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1397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3</cp:revision>
  <cp:lastPrinted>2024-07-09T14:49:00Z</cp:lastPrinted>
  <dcterms:created xsi:type="dcterms:W3CDTF">2024-09-17T11:01:00Z</dcterms:created>
  <dcterms:modified xsi:type="dcterms:W3CDTF">2024-09-17T11:48:00Z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